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rsidTr="00D76014">
        <w:trPr>
          <w:trHeight w:val="28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76014" w:rsidRPr="00D76014" w:rsidRDefault="00D76014" w:rsidP="00D76014">
            <w:pPr>
              <w:rPr>
                <w:rFonts w:ascii="Arial" w:hAnsi="Arial" w:cs="Arial"/>
                <w:color w:val="000000"/>
                <w:sz w:val="14"/>
                <w:szCs w:val="14"/>
              </w:rPr>
            </w:pPr>
            <w:r w:rsidRPr="00D76014">
              <w:rPr>
                <w:rFonts w:ascii="Arial" w:hAnsi="Arial" w:cs="Arial"/>
                <w:color w:val="000000"/>
                <w:sz w:val="14"/>
                <w:szCs w:val="14"/>
              </w:rPr>
              <w:t>Affidamento diretto fornitura, ex art. 1 comma 2 lett. a) del D.L. n. 76/2020, di fornitura in service di un sistema chirurgico ad ultrasuoni a tecnologia piezoelettrica e relativo materiale di consumo da utilizzare presso l’U.O.S.D. Maxillo-Facciale del P.O. Bassano.</w:t>
            </w:r>
            <w:r>
              <w:rPr>
                <w:rFonts w:ascii="Arial" w:hAnsi="Arial" w:cs="Arial"/>
                <w:color w:val="000000"/>
                <w:sz w:val="14"/>
                <w:szCs w:val="14"/>
              </w:rPr>
              <w:t xml:space="preserve"> - </w:t>
            </w:r>
            <w:r w:rsidRPr="00D76014">
              <w:rPr>
                <w:rFonts w:ascii="Arial" w:hAnsi="Arial" w:cs="Arial"/>
                <w:color w:val="000000"/>
                <w:sz w:val="14"/>
                <w:szCs w:val="14"/>
              </w:rPr>
              <w:t>GARA N. 2021-101-BAS</w:t>
            </w:r>
          </w:p>
          <w:p w:rsidR="007D05C3" w:rsidRPr="003C37AA" w:rsidRDefault="007D05C3" w:rsidP="00D76014">
            <w:pPr>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bookmarkStart w:id="0" w:name="_GoBack"/>
        <w:bookmarkEnd w:id="0"/>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134C80" w:rsidRPr="00D76014" w:rsidRDefault="00D76014" w:rsidP="00D76014">
            <w:pPr>
              <w:rPr>
                <w:rFonts w:ascii="Arial" w:hAnsi="Arial" w:cs="Arial"/>
                <w:color w:val="000000"/>
                <w:sz w:val="14"/>
                <w:szCs w:val="14"/>
              </w:rPr>
            </w:pPr>
            <w:r w:rsidRPr="00D76014">
              <w:rPr>
                <w:rFonts w:ascii="Arial" w:hAnsi="Arial" w:cs="Arial"/>
                <w:b/>
                <w:bCs/>
                <w:color w:val="000000"/>
                <w:sz w:val="14"/>
                <w:szCs w:val="14"/>
              </w:rPr>
              <w:t>8817848E5A</w:t>
            </w:r>
          </w:p>
          <w:p w:rsidR="00A23B3E" w:rsidRPr="00615A54" w:rsidRDefault="00A23B3E" w:rsidP="00615A54">
            <w:pPr>
              <w:jc w:val="both"/>
              <w:rPr>
                <w:rFonts w:ascii="Arial" w:hAnsi="Arial" w:cs="Arial"/>
                <w:b/>
                <w:bCs/>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lastRenderedPageBreak/>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5CA" w:rsidRDefault="00E955CA">
      <w:pPr>
        <w:spacing w:before="0" w:after="0"/>
      </w:pPr>
      <w:r>
        <w:separator/>
      </w:r>
    </w:p>
  </w:endnote>
  <w:endnote w:type="continuationSeparator" w:id="0">
    <w:p w:rsidR="00E955CA" w:rsidRDefault="00E955C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5CA" w:rsidRPr="00D509A5" w:rsidRDefault="00E955CA"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D76014">
      <w:rPr>
        <w:rFonts w:ascii="Calibri" w:hAnsi="Calibri"/>
        <w:noProof/>
        <w:sz w:val="20"/>
        <w:szCs w:val="20"/>
      </w:rPr>
      <w:t>1</w:t>
    </w:r>
    <w:r w:rsidRPr="00D509A5">
      <w:rPr>
        <w:rFonts w:ascii="Calibri" w:hAnsi="Calibri"/>
        <w:sz w:val="20"/>
        <w:szCs w:val="20"/>
      </w:rPr>
      <w:fldChar w:fldCharType="end"/>
    </w:r>
  </w:p>
  <w:p w:rsidR="00E955CA" w:rsidRDefault="00E955C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5CA" w:rsidRDefault="00E955CA">
      <w:pPr>
        <w:spacing w:before="0" w:after="0"/>
      </w:pPr>
      <w:r>
        <w:separator/>
      </w:r>
    </w:p>
  </w:footnote>
  <w:footnote w:type="continuationSeparator" w:id="0">
    <w:p w:rsidR="00E955CA" w:rsidRDefault="00E955CA">
      <w:pPr>
        <w:spacing w:before="0" w:after="0"/>
      </w:pPr>
      <w:r>
        <w:continuationSeparator/>
      </w:r>
    </w:p>
  </w:footnote>
  <w:footnote w:id="1">
    <w:p w:rsidR="00E955CA" w:rsidRPr="001F35A9" w:rsidRDefault="00E955CA"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E955CA" w:rsidRPr="001F35A9" w:rsidRDefault="00E955CA"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E955CA" w:rsidRPr="001F35A9" w:rsidRDefault="00E955CA"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E955CA" w:rsidRPr="001F35A9" w:rsidRDefault="00E955CA"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E955CA" w:rsidRPr="001F35A9" w:rsidRDefault="00E955CA"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E955CA" w:rsidRPr="001F35A9" w:rsidRDefault="00E955CA"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E955CA" w:rsidRPr="001F35A9" w:rsidRDefault="00E955CA"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E955CA" w:rsidRPr="001F35A9" w:rsidRDefault="00E955CA"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E955CA" w:rsidRPr="001F35A9" w:rsidRDefault="00E955CA"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E955CA" w:rsidRPr="001F35A9" w:rsidRDefault="00E955CA"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E955CA" w:rsidRPr="001F35A9" w:rsidRDefault="00E955CA"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E955CA" w:rsidRPr="003E60D1" w:rsidRDefault="00E955CA"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E955CA" w:rsidRPr="003E60D1" w:rsidRDefault="00E955CA"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E955CA" w:rsidRPr="003E60D1" w:rsidRDefault="00E955CA"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E955CA" w:rsidRPr="003E60D1" w:rsidRDefault="00E955CA"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E955CA" w:rsidRPr="003E60D1" w:rsidRDefault="00E955CA"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E955CA" w:rsidRPr="003E60D1" w:rsidRDefault="00E955CA"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E955CA" w:rsidRPr="003E60D1" w:rsidRDefault="00E955CA"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E955CA" w:rsidRPr="00BF74E1" w:rsidRDefault="00E955CA"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E955CA" w:rsidRPr="00F351F0" w:rsidRDefault="00E955CA"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E955CA" w:rsidRPr="003E60D1" w:rsidRDefault="00E955CA"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E955CA" w:rsidRPr="003E60D1" w:rsidRDefault="00E955CA"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E955CA" w:rsidRPr="003E60D1" w:rsidRDefault="00E955CA"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065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EE0"/>
    <w:rsid w:val="00056290"/>
    <w:rsid w:val="000576F3"/>
    <w:rsid w:val="00071C2A"/>
    <w:rsid w:val="00076DCA"/>
    <w:rsid w:val="000953DC"/>
    <w:rsid w:val="000A2666"/>
    <w:rsid w:val="000A7B33"/>
    <w:rsid w:val="000B0381"/>
    <w:rsid w:val="000B5314"/>
    <w:rsid w:val="000E5FBC"/>
    <w:rsid w:val="00101812"/>
    <w:rsid w:val="00106DA2"/>
    <w:rsid w:val="00107BC7"/>
    <w:rsid w:val="00121BF6"/>
    <w:rsid w:val="00134C80"/>
    <w:rsid w:val="001752F0"/>
    <w:rsid w:val="001A7D19"/>
    <w:rsid w:val="001C3764"/>
    <w:rsid w:val="001D3A2B"/>
    <w:rsid w:val="001D56C2"/>
    <w:rsid w:val="001F35A9"/>
    <w:rsid w:val="00237DE6"/>
    <w:rsid w:val="00270DA2"/>
    <w:rsid w:val="002A0C6C"/>
    <w:rsid w:val="002A21BC"/>
    <w:rsid w:val="002C169E"/>
    <w:rsid w:val="002D50E9"/>
    <w:rsid w:val="002E43BE"/>
    <w:rsid w:val="002E798E"/>
    <w:rsid w:val="002F36A6"/>
    <w:rsid w:val="00316FAD"/>
    <w:rsid w:val="00325B6B"/>
    <w:rsid w:val="00350D7E"/>
    <w:rsid w:val="0036728A"/>
    <w:rsid w:val="003743DC"/>
    <w:rsid w:val="00384132"/>
    <w:rsid w:val="003A443E"/>
    <w:rsid w:val="003B3636"/>
    <w:rsid w:val="003C37AA"/>
    <w:rsid w:val="003D5F5A"/>
    <w:rsid w:val="003E4739"/>
    <w:rsid w:val="003E60D1"/>
    <w:rsid w:val="003E7810"/>
    <w:rsid w:val="004234D1"/>
    <w:rsid w:val="00437E7C"/>
    <w:rsid w:val="00486811"/>
    <w:rsid w:val="004D686C"/>
    <w:rsid w:val="00516CEA"/>
    <w:rsid w:val="00530276"/>
    <w:rsid w:val="005309A4"/>
    <w:rsid w:val="005454B8"/>
    <w:rsid w:val="00562F3C"/>
    <w:rsid w:val="0058406C"/>
    <w:rsid w:val="005B3B08"/>
    <w:rsid w:val="005C49E6"/>
    <w:rsid w:val="005E2955"/>
    <w:rsid w:val="006130E4"/>
    <w:rsid w:val="00615A54"/>
    <w:rsid w:val="00625142"/>
    <w:rsid w:val="00635C8F"/>
    <w:rsid w:val="0064014A"/>
    <w:rsid w:val="006526F7"/>
    <w:rsid w:val="00674A9C"/>
    <w:rsid w:val="006879D2"/>
    <w:rsid w:val="006A5E21"/>
    <w:rsid w:val="006B430C"/>
    <w:rsid w:val="006B4D39"/>
    <w:rsid w:val="006F3D34"/>
    <w:rsid w:val="006F7775"/>
    <w:rsid w:val="00715CD6"/>
    <w:rsid w:val="0071709D"/>
    <w:rsid w:val="007222A2"/>
    <w:rsid w:val="00766402"/>
    <w:rsid w:val="0076733C"/>
    <w:rsid w:val="007B166E"/>
    <w:rsid w:val="007B50B2"/>
    <w:rsid w:val="007D05C3"/>
    <w:rsid w:val="008154AA"/>
    <w:rsid w:val="008905FF"/>
    <w:rsid w:val="0089654F"/>
    <w:rsid w:val="008C734C"/>
    <w:rsid w:val="008D0F8D"/>
    <w:rsid w:val="008E3A62"/>
    <w:rsid w:val="008E4F3F"/>
    <w:rsid w:val="008F12E6"/>
    <w:rsid w:val="00900583"/>
    <w:rsid w:val="009228DF"/>
    <w:rsid w:val="00934658"/>
    <w:rsid w:val="009557F2"/>
    <w:rsid w:val="009644B4"/>
    <w:rsid w:val="00976836"/>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014"/>
    <w:rsid w:val="00D76F2D"/>
    <w:rsid w:val="00D9067B"/>
    <w:rsid w:val="00D92A41"/>
    <w:rsid w:val="00D93877"/>
    <w:rsid w:val="00DA7329"/>
    <w:rsid w:val="00DC7C49"/>
    <w:rsid w:val="00DE4996"/>
    <w:rsid w:val="00E0264E"/>
    <w:rsid w:val="00E24518"/>
    <w:rsid w:val="00E46452"/>
    <w:rsid w:val="00E7111E"/>
    <w:rsid w:val="00E775C2"/>
    <w:rsid w:val="00E85D0A"/>
    <w:rsid w:val="00E955CA"/>
    <w:rsid w:val="00EA255A"/>
    <w:rsid w:val="00EB216B"/>
    <w:rsid w:val="00EB45DC"/>
    <w:rsid w:val="00ED016A"/>
    <w:rsid w:val="00EE01FB"/>
    <w:rsid w:val="00F248F3"/>
    <w:rsid w:val="00F26DE7"/>
    <w:rsid w:val="00F323BE"/>
    <w:rsid w:val="00F351F0"/>
    <w:rsid w:val="00F51F37"/>
    <w:rsid w:val="00F575CF"/>
    <w:rsid w:val="00F62D30"/>
    <w:rsid w:val="00F62F53"/>
    <w:rsid w:val="00F672A2"/>
    <w:rsid w:val="00F758D1"/>
    <w:rsid w:val="00F8161D"/>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oNotEmbedSmartTags/>
  <w:decimalSymbol w:val=","/>
  <w:listSeparator w:val=";"/>
  <w14:docId w14:val="73703634"/>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26E5A-7AFB-4BF2-9426-D480B13A9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17</Pages>
  <Words>6393</Words>
  <Characters>36443</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42751</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43</cp:revision>
  <cp:lastPrinted>2016-07-15T13:50:00Z</cp:lastPrinted>
  <dcterms:created xsi:type="dcterms:W3CDTF">2018-12-24T12:03:00Z</dcterms:created>
  <dcterms:modified xsi:type="dcterms:W3CDTF">2021-07-02T09:55:00Z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